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0E0C45" w:rsidP="000E0C45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0E0C45" w:rsidP="000E0C45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0E0C45" w:rsidP="000E0C45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0E0C45" w:rsidP="000E0C45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151EF3" w:rsidP="00D25B3A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F3231">
        <w:rPr>
          <w:sz w:val="28"/>
          <w:szCs w:val="28"/>
          <w:u w:val="single"/>
        </w:rPr>
        <w:t xml:space="preserve">01.12.2021 </w:t>
      </w:r>
      <w:bookmarkStart w:id="0" w:name="_GoBack"/>
      <w:bookmarkEnd w:id="0"/>
      <w:r>
        <w:rPr>
          <w:sz w:val="28"/>
          <w:szCs w:val="28"/>
        </w:rPr>
        <w:t>№</w:t>
      </w:r>
      <w:r w:rsidR="00EF3231">
        <w:rPr>
          <w:sz w:val="28"/>
          <w:szCs w:val="28"/>
          <w:u w:val="single"/>
        </w:rPr>
        <w:t>2479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CA6644" w:rsidRPr="0084530E">
        <w:rPr>
          <w:sz w:val="28"/>
          <w:szCs w:val="28"/>
        </w:rPr>
        <w:t>2</w:t>
      </w:r>
      <w:r w:rsidR="007A0860">
        <w:rPr>
          <w:sz w:val="28"/>
          <w:szCs w:val="28"/>
        </w:rPr>
        <w:t> 331 024,25</w:t>
      </w:r>
      <w:r w:rsidR="000E0C45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>тыс. рублей, в том числе:</w:t>
      </w:r>
    </w:p>
    <w:p w:rsidR="000E0C45" w:rsidRPr="005F2D52" w:rsidRDefault="000E0C45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434F16" w:rsidRDefault="00BA3D6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227004,45</w:t>
            </w:r>
          </w:p>
        </w:tc>
        <w:tc>
          <w:tcPr>
            <w:tcW w:w="1559" w:type="dxa"/>
            <w:vAlign w:val="center"/>
          </w:tcPr>
          <w:p w:rsidR="002D422A" w:rsidRPr="00434F16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434F16" w:rsidRDefault="00F5210D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10237,0</w:t>
            </w:r>
          </w:p>
        </w:tc>
        <w:tc>
          <w:tcPr>
            <w:tcW w:w="1701" w:type="dxa"/>
            <w:vAlign w:val="center"/>
          </w:tcPr>
          <w:p w:rsidR="002D422A" w:rsidRPr="00F5210D" w:rsidRDefault="00BA3D6A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1959</w:t>
            </w:r>
            <w:r w:rsidR="00B50F6D" w:rsidRPr="00F5210D">
              <w:rPr>
                <w:color w:val="000000"/>
                <w:sz w:val="22"/>
                <w:szCs w:val="22"/>
              </w:rPr>
              <w:t>81,8</w:t>
            </w:r>
          </w:p>
        </w:tc>
        <w:tc>
          <w:tcPr>
            <w:tcW w:w="1985" w:type="dxa"/>
            <w:vAlign w:val="center"/>
          </w:tcPr>
          <w:p w:rsidR="002D422A" w:rsidRPr="00F5210D" w:rsidRDefault="00BA3D6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B101C0">
              <w:rPr>
                <w:color w:val="000000"/>
                <w:sz w:val="22"/>
                <w:szCs w:val="22"/>
              </w:rPr>
              <w:t>20785,65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201451,2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176951,2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182709,6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158209,6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84530E" w:rsidRDefault="0084530E" w:rsidP="00277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775C3">
              <w:rPr>
                <w:sz w:val="22"/>
                <w:szCs w:val="22"/>
              </w:rPr>
              <w:t> 331 024,25</w:t>
            </w:r>
          </w:p>
        </w:tc>
        <w:tc>
          <w:tcPr>
            <w:tcW w:w="1559" w:type="dxa"/>
            <w:vAlign w:val="center"/>
          </w:tcPr>
          <w:p w:rsidR="002D422A" w:rsidRPr="0084530E" w:rsidRDefault="00935909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17889,7</w:t>
            </w:r>
          </w:p>
        </w:tc>
        <w:tc>
          <w:tcPr>
            <w:tcW w:w="1559" w:type="dxa"/>
            <w:vAlign w:val="center"/>
          </w:tcPr>
          <w:p w:rsidR="002D422A" w:rsidRPr="0084530E" w:rsidRDefault="0084530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24 259,1</w:t>
            </w:r>
          </w:p>
        </w:tc>
        <w:tc>
          <w:tcPr>
            <w:tcW w:w="1701" w:type="dxa"/>
            <w:vAlign w:val="center"/>
          </w:tcPr>
          <w:p w:rsidR="002D422A" w:rsidRPr="0084530E" w:rsidRDefault="002775C3" w:rsidP="00B05A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2 001 141,7</w:t>
            </w:r>
          </w:p>
        </w:tc>
        <w:tc>
          <w:tcPr>
            <w:tcW w:w="1985" w:type="dxa"/>
            <w:vAlign w:val="center"/>
          </w:tcPr>
          <w:p w:rsidR="002D422A" w:rsidRPr="0084530E" w:rsidRDefault="007154AC" w:rsidP="00C37E2D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287</w:t>
            </w:r>
            <w:r w:rsidR="00C37E2D">
              <w:rPr>
                <w:color w:val="000000"/>
                <w:sz w:val="22"/>
                <w:szCs w:val="22"/>
              </w:rPr>
              <w:t> 733,75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Pr="005A63C5" w:rsidRDefault="00C3113D" w:rsidP="000E0C45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0E0C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</w:p>
    <w:p w:rsidR="00C3113D" w:rsidRDefault="0019201E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 w:rsidRPr="0019201E">
        <w:rPr>
          <w:rFonts w:ascii="Times New Roman" w:hAnsi="Times New Roman" w:cs="Times New Roman"/>
          <w:sz w:val="28"/>
          <w:szCs w:val="28"/>
        </w:rPr>
        <w:t>2 331 024,25</w:t>
      </w:r>
      <w:r w:rsidR="000E0C45">
        <w:rPr>
          <w:rFonts w:ascii="Times New Roman" w:hAnsi="Times New Roman" w:cs="Times New Roman"/>
          <w:sz w:val="28"/>
          <w:szCs w:val="28"/>
        </w:rPr>
        <w:t xml:space="preserve"> </w:t>
      </w:r>
      <w:r w:rsidR="00C3113D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E0C45" w:rsidRDefault="000E0C45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0E0C45" w:rsidRDefault="000E0C45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0E0C45" w:rsidRPr="005A63C5" w:rsidRDefault="000E0C45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3F66E6" w:rsidTr="00B34721">
        <w:tc>
          <w:tcPr>
            <w:tcW w:w="1465" w:type="dxa"/>
          </w:tcPr>
          <w:p w:rsidR="003F66E6" w:rsidRPr="00D077F4" w:rsidRDefault="003F66E6" w:rsidP="000E0C4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</w:tc>
        <w:tc>
          <w:tcPr>
            <w:tcW w:w="1520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0E0C45" w:rsidRPr="00D077F4" w:rsidRDefault="003F66E6" w:rsidP="000E0C4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E60A82" w:rsidTr="00B34721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2019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194965,6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  <w:r w:rsidRPr="00283DB2">
              <w:t>37,7</w:t>
            </w: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  <w:r w:rsidRPr="00283DB2">
              <w:t>2072,7</w:t>
            </w: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168925,9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23929,3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2020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228850,4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  <w:r w:rsidRPr="00283DB2">
              <w:t>17852,0</w:t>
            </w: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  <w:r w:rsidRPr="00283DB2">
              <w:t>11949,4</w:t>
            </w: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176530,2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22518,8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2021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227004,45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  <w:r w:rsidRPr="00283DB2">
              <w:t>10237,0</w:t>
            </w: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195981,8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20785,65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2022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201451,2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176951,2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24500,0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2023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182709,6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158209,6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24500,0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2024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185149,0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160649,0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24500,0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2025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185149,0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160649,0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24500,0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2026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185149,0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160649,0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24500,0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2027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185149,0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160649,0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24500,0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2028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185149,0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160649,0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24500,0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2029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185149,0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160649,0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24500,0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2030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185149,0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160649,0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24500,0</w:t>
            </w:r>
          </w:p>
        </w:tc>
      </w:tr>
      <w:tr w:rsidR="00E60A82" w:rsidTr="000E0C45">
        <w:tc>
          <w:tcPr>
            <w:tcW w:w="1465" w:type="dxa"/>
          </w:tcPr>
          <w:p w:rsidR="00E60A82" w:rsidRPr="00283DB2" w:rsidRDefault="00E60A82" w:rsidP="00E60A82">
            <w:pPr>
              <w:jc w:val="center"/>
            </w:pPr>
            <w:r w:rsidRPr="00283DB2">
              <w:t>ИТОГО:</w:t>
            </w:r>
          </w:p>
        </w:tc>
        <w:tc>
          <w:tcPr>
            <w:tcW w:w="1520" w:type="dxa"/>
          </w:tcPr>
          <w:p w:rsidR="00E60A82" w:rsidRPr="00283DB2" w:rsidRDefault="00E60A82" w:rsidP="00E60A82">
            <w:pPr>
              <w:jc w:val="center"/>
            </w:pPr>
            <w:r w:rsidRPr="00283DB2">
              <w:t>2 331 024,25</w:t>
            </w:r>
          </w:p>
        </w:tc>
        <w:tc>
          <w:tcPr>
            <w:tcW w:w="1618" w:type="dxa"/>
          </w:tcPr>
          <w:p w:rsidR="00E60A82" w:rsidRPr="00283DB2" w:rsidRDefault="00E60A82" w:rsidP="00E60A82">
            <w:pPr>
              <w:jc w:val="center"/>
            </w:pPr>
            <w:r w:rsidRPr="00283DB2">
              <w:t>17 889,7</w:t>
            </w:r>
          </w:p>
        </w:tc>
        <w:tc>
          <w:tcPr>
            <w:tcW w:w="1534" w:type="dxa"/>
          </w:tcPr>
          <w:p w:rsidR="00E60A82" w:rsidRPr="00283DB2" w:rsidRDefault="00E60A82" w:rsidP="00E60A82">
            <w:pPr>
              <w:jc w:val="center"/>
            </w:pPr>
            <w:r w:rsidRPr="00283DB2">
              <w:t>24 259,1</w:t>
            </w:r>
          </w:p>
        </w:tc>
        <w:tc>
          <w:tcPr>
            <w:tcW w:w="1543" w:type="dxa"/>
          </w:tcPr>
          <w:p w:rsidR="00E60A82" w:rsidRPr="00283DB2" w:rsidRDefault="00E60A82" w:rsidP="00E60A82">
            <w:pPr>
              <w:jc w:val="center"/>
            </w:pPr>
            <w:r w:rsidRPr="00283DB2">
              <w:t>2 001 141,7</w:t>
            </w:r>
          </w:p>
        </w:tc>
        <w:tc>
          <w:tcPr>
            <w:tcW w:w="1808" w:type="dxa"/>
          </w:tcPr>
          <w:p w:rsidR="00E60A82" w:rsidRPr="00283DB2" w:rsidRDefault="00E60A82" w:rsidP="00E60A82">
            <w:pPr>
              <w:jc w:val="center"/>
            </w:pPr>
            <w:r w:rsidRPr="00283DB2">
              <w:t>287 733,75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0E0C45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D422A" w:rsidRPr="00D45C6B">
        <w:rPr>
          <w:rFonts w:ascii="Times New Roman" w:hAnsi="Times New Roman" w:cs="Times New Roman"/>
          <w:sz w:val="28"/>
          <w:szCs w:val="28"/>
        </w:rPr>
        <w:t>3</w:t>
      </w:r>
      <w:r w:rsidR="00372A76">
        <w:rPr>
          <w:rFonts w:ascii="Times New Roman" w:hAnsi="Times New Roman" w:cs="Times New Roman"/>
          <w:sz w:val="28"/>
          <w:szCs w:val="28"/>
        </w:rPr>
        <w:t>71 662</w:t>
      </w:r>
      <w:r w:rsidR="00330E77">
        <w:rPr>
          <w:rFonts w:ascii="Times New Roman" w:hAnsi="Times New Roman" w:cs="Times New Roman"/>
          <w:sz w:val="28"/>
          <w:szCs w:val="28"/>
        </w:rPr>
        <w:t xml:space="preserve">,3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</w:t>
      </w:r>
      <w:r w:rsidR="000E0C45">
        <w:rPr>
          <w:sz w:val="28"/>
          <w:szCs w:val="28"/>
        </w:rPr>
        <w:t xml:space="preserve"> </w:t>
      </w:r>
      <w:r w:rsidRPr="00D45C6B">
        <w:rPr>
          <w:sz w:val="28"/>
          <w:szCs w:val="28"/>
        </w:rPr>
        <w:t xml:space="preserve">-     32118,5 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0E0C45" w:rsidP="002D422A">
      <w:pPr>
        <w:autoSpaceDE w:val="0"/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-</w:t>
      </w:r>
      <w:r w:rsidR="002D422A" w:rsidRPr="00D45C6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2D422A" w:rsidRPr="00D45C6B">
        <w:rPr>
          <w:sz w:val="28"/>
          <w:szCs w:val="28"/>
        </w:rPr>
        <w:t xml:space="preserve">  </w:t>
      </w:r>
      <w:r w:rsidR="003F0A01">
        <w:rPr>
          <w:sz w:val="28"/>
          <w:szCs w:val="28"/>
        </w:rPr>
        <w:t xml:space="preserve">31731,5 </w:t>
      </w:r>
      <w:r w:rsidR="002D422A" w:rsidRPr="00D45C6B">
        <w:rPr>
          <w:sz w:val="28"/>
          <w:szCs w:val="28"/>
        </w:rPr>
        <w:t xml:space="preserve">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2021 год</w:t>
      </w:r>
      <w:r w:rsidR="000E0C45">
        <w:rPr>
          <w:rFonts w:ascii="Times New Roman" w:hAnsi="Times New Roman" w:cs="Times New Roman"/>
          <w:sz w:val="28"/>
          <w:szCs w:val="28"/>
        </w:rPr>
        <w:t xml:space="preserve"> 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 </w:t>
      </w:r>
      <w:r w:rsidR="00372A76">
        <w:rPr>
          <w:rFonts w:ascii="Times New Roman" w:hAnsi="Times New Roman" w:cs="Times New Roman"/>
          <w:sz w:val="28"/>
          <w:szCs w:val="28"/>
        </w:rPr>
        <w:t>30589</w:t>
      </w:r>
      <w:r w:rsidR="00330E77">
        <w:rPr>
          <w:rFonts w:ascii="Times New Roman" w:hAnsi="Times New Roman" w:cs="Times New Roman"/>
          <w:sz w:val="28"/>
          <w:szCs w:val="28"/>
        </w:rPr>
        <w:t>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29139,3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27113,8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2024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2025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2026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2027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2028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2029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2030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0E0C45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372A76" w:rsidRPr="00D45C6B">
        <w:rPr>
          <w:sz w:val="28"/>
          <w:szCs w:val="28"/>
        </w:rPr>
        <w:t>3</w:t>
      </w:r>
      <w:r w:rsidR="00372A76">
        <w:rPr>
          <w:sz w:val="28"/>
          <w:szCs w:val="28"/>
        </w:rPr>
        <w:t xml:space="preserve">71 662,3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</w:t>
      </w:r>
      <w:r w:rsidR="000E0C45">
        <w:rPr>
          <w:sz w:val="28"/>
          <w:szCs w:val="28"/>
        </w:rPr>
        <w:t xml:space="preserve"> </w:t>
      </w:r>
      <w:r w:rsidRPr="00D45C6B">
        <w:rPr>
          <w:sz w:val="28"/>
          <w:szCs w:val="28"/>
        </w:rPr>
        <w:t>-     32118,5 тыс. рублей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</w:t>
      </w:r>
      <w:r w:rsidR="000E0C45">
        <w:rPr>
          <w:sz w:val="28"/>
          <w:szCs w:val="28"/>
        </w:rPr>
        <w:t>-</w:t>
      </w:r>
      <w:r w:rsidRPr="00D45C6B">
        <w:rPr>
          <w:sz w:val="28"/>
          <w:szCs w:val="28"/>
        </w:rPr>
        <w:t xml:space="preserve">    </w:t>
      </w:r>
      <w:r w:rsidR="000E0C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6F0EB3" w:rsidRPr="00D45C6B" w:rsidRDefault="00372A76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</w:t>
      </w:r>
      <w:r w:rsidR="000E0C4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30589,5</w:t>
      </w:r>
      <w:r w:rsidR="006F0EB3"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29139,3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27113,8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2024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2025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2026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2027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2028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2029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7C4D37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2030 год </w:t>
      </w:r>
      <w:r w:rsidR="000E0C45">
        <w:rPr>
          <w:rFonts w:ascii="Times New Roman" w:hAnsi="Times New Roman" w:cs="Times New Roman"/>
          <w:sz w:val="28"/>
          <w:szCs w:val="28"/>
        </w:rPr>
        <w:t>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</w:t>
      </w:r>
      <w:r w:rsidR="004963DB">
        <w:rPr>
          <w:rFonts w:ascii="Times New Roman" w:hAnsi="Times New Roman" w:cs="Times New Roman"/>
          <w:sz w:val="28"/>
          <w:szCs w:val="28"/>
        </w:rPr>
        <w:t xml:space="preserve">ы «Развитие культуры» изложить </w:t>
      </w:r>
      <w:r w:rsidRPr="009849BD">
        <w:rPr>
          <w:rFonts w:ascii="Times New Roman" w:hAnsi="Times New Roman" w:cs="Times New Roman"/>
          <w:sz w:val="28"/>
          <w:szCs w:val="28"/>
        </w:rPr>
        <w:t xml:space="preserve">в следующей редакции: Общий объем финансирования подпрограммы составляет </w:t>
      </w:r>
      <w:r w:rsidR="00841E2C" w:rsidRPr="007C2511">
        <w:rPr>
          <w:rFonts w:ascii="Times New Roman" w:hAnsi="Times New Roman" w:cs="Times New Roman"/>
          <w:sz w:val="28"/>
          <w:szCs w:val="28"/>
        </w:rPr>
        <w:t>1</w:t>
      </w:r>
      <w:r w:rsidR="00A57B6D">
        <w:rPr>
          <w:rFonts w:ascii="Times New Roman" w:hAnsi="Times New Roman" w:cs="Times New Roman"/>
          <w:sz w:val="28"/>
          <w:szCs w:val="28"/>
        </w:rPr>
        <w:t> 959 361,95</w:t>
      </w:r>
      <w:r w:rsidR="000E0C45">
        <w:rPr>
          <w:rFonts w:ascii="Times New Roman" w:hAnsi="Times New Roman" w:cs="Times New Roman"/>
          <w:sz w:val="28"/>
          <w:szCs w:val="28"/>
        </w:rPr>
        <w:t xml:space="preserve"> 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E0C45" w:rsidRPr="007C2511" w:rsidRDefault="000E0C45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E741E1" w:rsidRDefault="00223DBC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196414,95</w:t>
            </w:r>
          </w:p>
        </w:tc>
        <w:tc>
          <w:tcPr>
            <w:tcW w:w="1559" w:type="dxa"/>
            <w:vAlign w:val="center"/>
          </w:tcPr>
          <w:p w:rsidR="002D422A" w:rsidRPr="00E741E1" w:rsidRDefault="002D422A" w:rsidP="002D422A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D422A" w:rsidRPr="00E741E1" w:rsidRDefault="00DA72F1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10237,0</w:t>
            </w:r>
          </w:p>
        </w:tc>
        <w:tc>
          <w:tcPr>
            <w:tcW w:w="1842" w:type="dxa"/>
            <w:vAlign w:val="center"/>
          </w:tcPr>
          <w:p w:rsidR="002D422A" w:rsidRPr="00E741E1" w:rsidRDefault="00223DBC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165392,3</w:t>
            </w:r>
          </w:p>
        </w:tc>
        <w:tc>
          <w:tcPr>
            <w:tcW w:w="2127" w:type="dxa"/>
            <w:vAlign w:val="center"/>
          </w:tcPr>
          <w:p w:rsidR="002D422A" w:rsidRPr="00D21337" w:rsidRDefault="00223DBC" w:rsidP="002D422A">
            <w:pPr>
              <w:jc w:val="center"/>
              <w:rPr>
                <w:color w:val="000000"/>
              </w:rPr>
            </w:pPr>
            <w:r w:rsidRPr="00610519">
              <w:rPr>
                <w:color w:val="000000"/>
              </w:rPr>
              <w:t>20785,65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172311,9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147811,9</w:t>
            </w:r>
          </w:p>
        </w:tc>
        <w:tc>
          <w:tcPr>
            <w:tcW w:w="2127" w:type="dxa"/>
            <w:vAlign w:val="center"/>
          </w:tcPr>
          <w:p w:rsidR="002D422A" w:rsidRPr="00D21337" w:rsidRDefault="002D422A" w:rsidP="002D422A">
            <w:pPr>
              <w:jc w:val="center"/>
              <w:rPr>
                <w:color w:val="000000"/>
              </w:rPr>
            </w:pPr>
            <w:r w:rsidRPr="00D21337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155595,8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131095,8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BE641A" w:rsidP="000266EF">
            <w:pPr>
              <w:jc w:val="center"/>
            </w:pPr>
            <w:r>
              <w:t>1</w:t>
            </w:r>
            <w:r w:rsidR="009837C7">
              <w:t> 95</w:t>
            </w:r>
            <w:r w:rsidR="000266EF">
              <w:t>9 361,95</w:t>
            </w:r>
          </w:p>
        </w:tc>
        <w:tc>
          <w:tcPr>
            <w:tcW w:w="1559" w:type="dxa"/>
          </w:tcPr>
          <w:p w:rsidR="00550063" w:rsidRPr="00902F42" w:rsidRDefault="00550063" w:rsidP="003043F9">
            <w:pPr>
              <w:jc w:val="center"/>
            </w:pPr>
            <w:r w:rsidRPr="00902F42">
              <w:t>1</w:t>
            </w:r>
            <w:r w:rsidR="00B71DAB">
              <w:t>7 889,7</w:t>
            </w:r>
          </w:p>
        </w:tc>
        <w:tc>
          <w:tcPr>
            <w:tcW w:w="1276" w:type="dxa"/>
          </w:tcPr>
          <w:p w:rsidR="00550063" w:rsidRPr="00902F42" w:rsidRDefault="00BE641A" w:rsidP="00B71DAB">
            <w:pPr>
              <w:jc w:val="center"/>
            </w:pPr>
            <w:r>
              <w:t>24 259,1</w:t>
            </w:r>
          </w:p>
        </w:tc>
        <w:tc>
          <w:tcPr>
            <w:tcW w:w="1842" w:type="dxa"/>
          </w:tcPr>
          <w:p w:rsidR="00550063" w:rsidRPr="00902F42" w:rsidRDefault="00D855EB" w:rsidP="000266EF">
            <w:pPr>
              <w:jc w:val="center"/>
            </w:pPr>
            <w:r>
              <w:t>1</w:t>
            </w:r>
            <w:r w:rsidR="000266EF">
              <w:t> 629 479,4</w:t>
            </w:r>
          </w:p>
        </w:tc>
        <w:tc>
          <w:tcPr>
            <w:tcW w:w="2127" w:type="dxa"/>
          </w:tcPr>
          <w:p w:rsidR="00550063" w:rsidRDefault="00223DBC" w:rsidP="003043F9">
            <w:pPr>
              <w:jc w:val="center"/>
            </w:pPr>
            <w:r>
              <w:t>287733,75</w:t>
            </w:r>
          </w:p>
        </w:tc>
      </w:tr>
    </w:tbl>
    <w:p w:rsidR="00C3113D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p w:rsidR="000E0C45" w:rsidRPr="007C4D37" w:rsidRDefault="000E0C45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>9.4. Информация по ресурсному обеспечению подпрограммы 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DF78B9" w:rsidRPr="007C25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3BCA">
              <w:rPr>
                <w:rFonts w:ascii="Times New Roman" w:hAnsi="Times New Roman" w:cs="Times New Roman"/>
                <w:sz w:val="28"/>
                <w:szCs w:val="28"/>
              </w:rPr>
              <w:t xml:space="preserve"> 959 361,95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0E0C45" w:rsidRPr="001F593A" w:rsidRDefault="000E0C45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6"/>
              <w:tblW w:w="9141" w:type="dxa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BE641A" w:rsidRPr="001F593A" w:rsidTr="000E0C45">
              <w:trPr>
                <w:trHeight w:val="898"/>
              </w:trPr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Год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Всего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>
                  <w:r w:rsidRPr="004504AE"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BE641A" w:rsidRPr="004504AE" w:rsidRDefault="00BE641A" w:rsidP="00BE641A">
                  <w:r w:rsidRPr="004504AE"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0E0C45">
                  <w:pPr>
                    <w:spacing w:after="0"/>
                  </w:pPr>
                  <w:r w:rsidRPr="004504AE">
                    <w:t>Внебюджетные источники</w:t>
                  </w:r>
                </w:p>
              </w:tc>
            </w:tr>
            <w:tr w:rsidR="00213BCA" w:rsidRPr="001F593A" w:rsidTr="00C1481C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2019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162847,1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>
                  <w:r w:rsidRPr="006A52B8">
                    <w:t>37,7</w:t>
                  </w:r>
                </w:p>
              </w:tc>
              <w:tc>
                <w:tcPr>
                  <w:tcW w:w="1432" w:type="dxa"/>
                </w:tcPr>
                <w:p w:rsidR="00213BCA" w:rsidRPr="006A52B8" w:rsidRDefault="00213BCA" w:rsidP="00213BCA">
                  <w:r w:rsidRPr="006A52B8">
                    <w:t>2072,7</w:t>
                  </w:r>
                </w:p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136807,4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23929,3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2020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197118,9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>
                  <w:r w:rsidRPr="006A52B8">
                    <w:t>17852,0</w:t>
                  </w:r>
                </w:p>
              </w:tc>
              <w:tc>
                <w:tcPr>
                  <w:tcW w:w="1432" w:type="dxa"/>
                </w:tcPr>
                <w:p w:rsidR="00213BCA" w:rsidRPr="006A52B8" w:rsidRDefault="00213BCA" w:rsidP="00213BCA">
                  <w:r w:rsidRPr="006A52B8">
                    <w:t>11949,4</w:t>
                  </w:r>
                </w:p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144798,7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22518,8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2021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196414,95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/>
              </w:tc>
              <w:tc>
                <w:tcPr>
                  <w:tcW w:w="1432" w:type="dxa"/>
                </w:tcPr>
                <w:p w:rsidR="00213BCA" w:rsidRPr="006A52B8" w:rsidRDefault="00213BCA" w:rsidP="00213BCA">
                  <w:r w:rsidRPr="006A52B8">
                    <w:t>10237,0</w:t>
                  </w:r>
                </w:p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165392,3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20785,65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2022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172311,9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/>
              </w:tc>
              <w:tc>
                <w:tcPr>
                  <w:tcW w:w="1432" w:type="dxa"/>
                </w:tcPr>
                <w:p w:rsidR="00213BCA" w:rsidRPr="006A52B8" w:rsidRDefault="00213BCA" w:rsidP="00213BCA"/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147811,9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24500,0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2023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155595,8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/>
              </w:tc>
              <w:tc>
                <w:tcPr>
                  <w:tcW w:w="1432" w:type="dxa"/>
                </w:tcPr>
                <w:p w:rsidR="00213BCA" w:rsidRPr="006A52B8" w:rsidRDefault="00213BCA" w:rsidP="00213BCA"/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131095,8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24500,0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2024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153581,9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/>
              </w:tc>
              <w:tc>
                <w:tcPr>
                  <w:tcW w:w="1432" w:type="dxa"/>
                </w:tcPr>
                <w:p w:rsidR="00213BCA" w:rsidRPr="006A52B8" w:rsidRDefault="00213BCA" w:rsidP="00213BCA"/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129081,9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24500,0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2025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153581,9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/>
              </w:tc>
              <w:tc>
                <w:tcPr>
                  <w:tcW w:w="1432" w:type="dxa"/>
                </w:tcPr>
                <w:p w:rsidR="00213BCA" w:rsidRPr="006A52B8" w:rsidRDefault="00213BCA" w:rsidP="00213BCA"/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129081,9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24500,0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2026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153581,9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/>
              </w:tc>
              <w:tc>
                <w:tcPr>
                  <w:tcW w:w="1432" w:type="dxa"/>
                </w:tcPr>
                <w:p w:rsidR="00213BCA" w:rsidRPr="006A52B8" w:rsidRDefault="00213BCA" w:rsidP="00213BCA"/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129081,9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24500,0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2027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153581,9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/>
              </w:tc>
              <w:tc>
                <w:tcPr>
                  <w:tcW w:w="1432" w:type="dxa"/>
                </w:tcPr>
                <w:p w:rsidR="00213BCA" w:rsidRPr="006A52B8" w:rsidRDefault="00213BCA" w:rsidP="00213BCA"/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129081,9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24500,0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2028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153581,9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/>
              </w:tc>
              <w:tc>
                <w:tcPr>
                  <w:tcW w:w="1432" w:type="dxa"/>
                </w:tcPr>
                <w:p w:rsidR="00213BCA" w:rsidRPr="006A52B8" w:rsidRDefault="00213BCA" w:rsidP="00213BCA"/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129081,9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24500,0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2029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153581,9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/>
              </w:tc>
              <w:tc>
                <w:tcPr>
                  <w:tcW w:w="1432" w:type="dxa"/>
                </w:tcPr>
                <w:p w:rsidR="00213BCA" w:rsidRPr="006A52B8" w:rsidRDefault="00213BCA" w:rsidP="00213BCA"/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129081,9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24500,0</w:t>
                  </w:r>
                </w:p>
              </w:tc>
            </w:tr>
            <w:tr w:rsidR="00213BCA" w:rsidRPr="00E741E1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2030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153581,9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/>
              </w:tc>
              <w:tc>
                <w:tcPr>
                  <w:tcW w:w="1432" w:type="dxa"/>
                </w:tcPr>
                <w:p w:rsidR="00213BCA" w:rsidRPr="006A52B8" w:rsidRDefault="00213BCA" w:rsidP="00213BCA"/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129081,9</w:t>
                  </w:r>
                </w:p>
              </w:tc>
              <w:tc>
                <w:tcPr>
                  <w:tcW w:w="1418" w:type="dxa"/>
                </w:tcPr>
                <w:p w:rsidR="00213BCA" w:rsidRPr="006A52B8" w:rsidRDefault="00213BCA" w:rsidP="00213BCA">
                  <w:r w:rsidRPr="006A52B8">
                    <w:t>24500,0</w:t>
                  </w:r>
                </w:p>
              </w:tc>
            </w:tr>
            <w:tr w:rsidR="00213BCA" w:rsidRPr="000978A5" w:rsidTr="000E0C45">
              <w:tc>
                <w:tcPr>
                  <w:tcW w:w="1538" w:type="dxa"/>
                </w:tcPr>
                <w:p w:rsidR="00213BCA" w:rsidRPr="006A52B8" w:rsidRDefault="00213BCA" w:rsidP="00213BCA">
                  <w:r w:rsidRPr="006A52B8">
                    <w:t>ИТОГО:</w:t>
                  </w:r>
                </w:p>
              </w:tc>
              <w:tc>
                <w:tcPr>
                  <w:tcW w:w="1575" w:type="dxa"/>
                </w:tcPr>
                <w:p w:rsidR="00213BCA" w:rsidRPr="006A52B8" w:rsidRDefault="00213BCA" w:rsidP="00213BCA">
                  <w:r w:rsidRPr="006A52B8">
                    <w:t>1 959 361,95</w:t>
                  </w:r>
                </w:p>
              </w:tc>
              <w:tc>
                <w:tcPr>
                  <w:tcW w:w="1619" w:type="dxa"/>
                </w:tcPr>
                <w:p w:rsidR="00213BCA" w:rsidRPr="006A52B8" w:rsidRDefault="00213BCA" w:rsidP="00213BCA">
                  <w:r w:rsidRPr="006A52B8">
                    <w:t>17 889,7</w:t>
                  </w:r>
                </w:p>
              </w:tc>
              <w:tc>
                <w:tcPr>
                  <w:tcW w:w="1432" w:type="dxa"/>
                </w:tcPr>
                <w:p w:rsidR="00213BCA" w:rsidRPr="006A52B8" w:rsidRDefault="00213BCA" w:rsidP="00213BCA">
                  <w:r w:rsidRPr="006A52B8">
                    <w:t>24 259,1</w:t>
                  </w:r>
                </w:p>
              </w:tc>
              <w:tc>
                <w:tcPr>
                  <w:tcW w:w="1559" w:type="dxa"/>
                </w:tcPr>
                <w:p w:rsidR="00213BCA" w:rsidRPr="006A52B8" w:rsidRDefault="00213BCA" w:rsidP="00213BCA">
                  <w:r w:rsidRPr="006A52B8">
                    <w:t>1 629 479,4</w:t>
                  </w:r>
                </w:p>
              </w:tc>
              <w:tc>
                <w:tcPr>
                  <w:tcW w:w="1418" w:type="dxa"/>
                </w:tcPr>
                <w:p w:rsidR="00213BCA" w:rsidRDefault="00213BCA" w:rsidP="00213BCA">
                  <w:r w:rsidRPr="006A52B8">
                    <w:t>287 733,75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города Батайска                                             В.С. </w:t>
      </w:r>
      <w:proofErr w:type="spellStart"/>
      <w:r w:rsidRPr="005A63C5">
        <w:rPr>
          <w:kern w:val="1"/>
          <w:sz w:val="28"/>
          <w:szCs w:val="28"/>
        </w:rPr>
        <w:t>Мирошникова</w:t>
      </w:r>
      <w:proofErr w:type="spellEnd"/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346217" w:rsidRPr="00F1694E" w:rsidRDefault="00346217" w:rsidP="00F1694E">
      <w:pPr>
        <w:widowControl w:val="0"/>
        <w:autoSpaceDE w:val="0"/>
        <w:rPr>
          <w:b/>
        </w:rPr>
      </w:pPr>
      <w:bookmarkStart w:id="1" w:name="sub_10495"/>
    </w:p>
    <w:bookmarkEnd w:id="1"/>
    <w:p w:rsidR="00D342F0" w:rsidRDefault="000E0C45" w:rsidP="000E0C45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D342F0">
        <w:rPr>
          <w:sz w:val="28"/>
          <w:szCs w:val="28"/>
        </w:rPr>
        <w:t>Приложение № 4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культуры»</w:t>
      </w:r>
      <w:r>
        <w:rPr>
          <w:sz w:val="28"/>
          <w:szCs w:val="28"/>
        </w:rPr>
        <w:t xml:space="preserve"> изложить в следующей редакции: </w:t>
      </w:r>
      <w:r w:rsidR="00D342F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находящихся в муниципальной собственности города Батайска)</w:t>
      </w:r>
      <w:r>
        <w:rPr>
          <w:sz w:val="28"/>
          <w:szCs w:val="28"/>
        </w:rPr>
        <w:t xml:space="preserve"> </w:t>
      </w:r>
    </w:p>
    <w:p w:rsidR="000E0C45" w:rsidRDefault="000E0C45" w:rsidP="000E0C4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714"/>
        <w:gridCol w:w="14"/>
      </w:tblGrid>
      <w:tr w:rsidR="00D342F0" w:rsidTr="00E05610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E05610">
        <w:trPr>
          <w:gridAfter w:val="1"/>
          <w:wAfter w:w="14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E05610">
        <w:trPr>
          <w:gridAfter w:val="1"/>
          <w:wAfter w:w="14" w:type="dxa"/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251"/>
        </w:trPr>
        <w:tc>
          <w:tcPr>
            <w:tcW w:w="1531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F93186" w:rsidTr="00077AEA">
        <w:trPr>
          <w:gridAfter w:val="1"/>
          <w:wAfter w:w="14" w:type="dxa"/>
          <w:trHeight w:val="148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894425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1514D3" w:rsidRDefault="0090006E" w:rsidP="001514D3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26011,8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B7682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15496,5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077AEA">
        <w:trPr>
          <w:gridAfter w:val="1"/>
          <w:wAfter w:w="14" w:type="dxa"/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C39FA" w:rsidRDefault="005C39FA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C39F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18010,9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B13A0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AE355B">
        <w:trPr>
          <w:gridAfter w:val="1"/>
          <w:wAfter w:w="14" w:type="dxa"/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5C39F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077AEA">
        <w:trPr>
          <w:gridAfter w:val="1"/>
          <w:wAfter w:w="14" w:type="dxa"/>
          <w:trHeight w:val="22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B13A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90006E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8000,9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12478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5</w:t>
            </w:r>
            <w:r w:rsidR="00124785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935,5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E05610">
        <w:trPr>
          <w:trHeight w:val="21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D342F0" w:rsidTr="00E05610">
        <w:trPr>
          <w:gridAfter w:val="1"/>
          <w:wAfter w:w="14" w:type="dxa"/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17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E05610">
        <w:trPr>
          <w:gridAfter w:val="1"/>
          <w:wAfter w:w="14" w:type="dxa"/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E05610">
        <w:trPr>
          <w:gridAfter w:val="1"/>
          <w:wAfter w:w="14" w:type="dxa"/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E81B8A" w:rsidTr="00041146">
        <w:trPr>
          <w:gridAfter w:val="1"/>
          <w:wAfter w:w="14" w:type="dxa"/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C57D4A">
              <w:rPr>
                <w:rFonts w:ascii="Times New Roman" w:hAnsi="Times New Roman" w:cs="Times New Roman"/>
                <w:sz w:val="22"/>
                <w:szCs w:val="22"/>
              </w:rPr>
              <w:t xml:space="preserve">помещения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894425" w:rsidRDefault="008A7761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11 921,4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8A7761" w:rsidP="008A776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11 921</w:t>
            </w:r>
            <w:r w:rsidR="007C072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7C072D" w:rsidP="007C072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2 360,4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7C072D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2 360,4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4515AD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894425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AD0C80">
        <w:trPr>
          <w:gridAfter w:val="1"/>
          <w:wAfter w:w="14" w:type="dxa"/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894425" w:rsidRDefault="006A31F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3 575,</w:t>
            </w:r>
            <w:r w:rsidR="00E6303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894425" w:rsidRDefault="007516E4" w:rsidP="006A31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3</w:t>
            </w:r>
            <w:r w:rsidR="006A31F0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 575,1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6A31F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3 575,1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6A31F0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3 575,1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0E0C45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BB0921">
        <w:rPr>
          <w:sz w:val="28"/>
          <w:szCs w:val="28"/>
        </w:rPr>
        <w:t xml:space="preserve">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2" w:name="Par487"/>
      <w:bookmarkEnd w:id="2"/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82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91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850"/>
        <w:gridCol w:w="16"/>
        <w:gridCol w:w="8"/>
      </w:tblGrid>
      <w:tr w:rsidR="008F52F1" w:rsidTr="00AA00F5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4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AA00F5">
        <w:trPr>
          <w:gridAfter w:val="1"/>
          <w:wAfter w:w="8" w:type="dxa"/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50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AA00F5" w:rsidTr="00AA00F5">
        <w:trPr>
          <w:gridAfter w:val="2"/>
          <w:wAfter w:w="24" w:type="dxa"/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AA00F5" w:rsidTr="00AA00F5">
        <w:trPr>
          <w:gridAfter w:val="2"/>
          <w:wAfter w:w="24" w:type="dxa"/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26AB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2331024,25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6C4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227004,45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201451,2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24259</w:t>
            </w:r>
            <w:r w:rsidR="00C751F6">
              <w:rPr>
                <w:sz w:val="16"/>
                <w:szCs w:val="16"/>
              </w:rPr>
              <w:t>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10237,0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2001141,7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195981,8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C153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  <w:r w:rsidR="00C15352">
              <w:rPr>
                <w:sz w:val="16"/>
                <w:szCs w:val="16"/>
              </w:rPr>
              <w:t>951,2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15352">
              <w:rPr>
                <w:sz w:val="16"/>
                <w:szCs w:val="16"/>
              </w:rPr>
              <w:t>58209,6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287733,75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20785,65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195361,95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196414,95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172311,9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155595,8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1629479,4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165392,3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147811,9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131095,8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AA00F5" w:rsidTr="00AA00F5">
        <w:trPr>
          <w:gridAfter w:val="2"/>
          <w:wAfter w:w="24" w:type="dxa"/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287733,75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20785,65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0978A5" w:rsidRDefault="000978A5" w:rsidP="007D4FFF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2042C9" w:rsidRDefault="000E0C45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978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061"/>
        <w:gridCol w:w="177"/>
        <w:gridCol w:w="1240"/>
        <w:gridCol w:w="567"/>
        <w:gridCol w:w="567"/>
        <w:gridCol w:w="1134"/>
        <w:gridCol w:w="426"/>
        <w:gridCol w:w="708"/>
        <w:gridCol w:w="709"/>
        <w:gridCol w:w="709"/>
        <w:gridCol w:w="850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013EC0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013EC0" w:rsidTr="00013EC0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013EC0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013EC0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C96761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2062</w:t>
            </w:r>
            <w:r w:rsidR="007F0996">
              <w:rPr>
                <w:color w:val="000000"/>
                <w:sz w:val="16"/>
                <w:szCs w:val="16"/>
              </w:rPr>
              <w:t>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176951,2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158209,6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10A99">
        <w:trPr>
          <w:trHeight w:val="410"/>
        </w:trPr>
        <w:tc>
          <w:tcPr>
            <w:tcW w:w="148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013EC0" w:rsidTr="00C30FCB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C96761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30589</w:t>
            </w:r>
            <w:r w:rsidR="009D1F83" w:rsidRPr="009D1F83">
              <w:rPr>
                <w:sz w:val="18"/>
                <w:szCs w:val="18"/>
              </w:rPr>
              <w:t>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27113,8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C30FCB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C30FCB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23323,7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C30FCB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  <w:p w:rsidR="00C30FCB" w:rsidRPr="00A143C8" w:rsidRDefault="00C30FCB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C30FCB">
        <w:trPr>
          <w:trHeight w:val="144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C30FCB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C96761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C30FCB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28632D">
        <w:trPr>
          <w:trHeight w:val="410"/>
        </w:trPr>
        <w:tc>
          <w:tcPr>
            <w:tcW w:w="148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C30FCB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C96761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</w:t>
            </w:r>
            <w:r w:rsidR="00664E2B">
              <w:rPr>
                <w:color w:val="000000"/>
                <w:sz w:val="18"/>
                <w:szCs w:val="18"/>
              </w:rPr>
              <w:t>34,0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8532FE" w:rsidP="007720D1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28670,12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8532FE" w:rsidP="007720D1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26443,74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013EC0" w:rsidTr="00C30FCB">
        <w:trPr>
          <w:trHeight w:val="3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695B2F" w:rsidRDefault="004D6C25" w:rsidP="004D6C25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44AD7" w:rsidRDefault="00160A49" w:rsidP="007360CF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</w:t>
            </w:r>
            <w:r w:rsidR="00344AD7">
              <w:rPr>
                <w:color w:val="000000"/>
                <w:sz w:val="18"/>
                <w:szCs w:val="18"/>
              </w:rPr>
              <w:t>80,9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27753,42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25532,14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13EC0" w:rsidTr="00C30FCB">
        <w:trPr>
          <w:trHeight w:val="36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13EC0" w:rsidTr="00C30FCB">
        <w:trPr>
          <w:trHeight w:val="34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A4A02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A2AD3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FD04E1" w:rsidP="00010A99">
            <w:pPr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C30FCB">
        <w:trPr>
          <w:trHeight w:val="26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EE5E4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C30FCB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28632D" w:rsidRPr="00505DF1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28632D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Default="00B7596E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2B77D6" w:rsidRDefault="0078608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1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C30FCB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C30FC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C30FC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C30FC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C30FC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C30FC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C30F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C30FC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13EC0" w:rsidTr="00C30FCB">
        <w:trPr>
          <w:trHeight w:val="23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C30FC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C30FC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C30FC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C30FCB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C30F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C30FCB" w:rsidRDefault="0028632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13EC0" w:rsidTr="00C30FCB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C30FCB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28632D" w:rsidRPr="00C1015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4E0AC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4E0AC3" w:rsidRDefault="004E0AC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A6752B" w:rsidRDefault="00A6752B" w:rsidP="00664E2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664E2B">
              <w:rPr>
                <w:color w:val="000000"/>
                <w:sz w:val="18"/>
                <w:szCs w:val="18"/>
              </w:rPr>
              <w:t>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A6752B" w:rsidRDefault="008532FE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D53AD1" w:rsidRDefault="008532FE" w:rsidP="00A6752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53A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30FC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0D1EF2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0D1EF2"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C96761" w:rsidRDefault="00C96761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9676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C9676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5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30FCB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30FCB">
            <w:pPr>
              <w:autoSpaceDE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2A3CE1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5369,52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4967,18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013EC0" w:rsidTr="00C30FCB">
        <w:trPr>
          <w:trHeight w:val="8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C30FC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F3B9D" w:rsidRPr="00505DF1" w:rsidRDefault="00CF3B9D" w:rsidP="00C30FCB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505DF1" w:rsidRDefault="00CF3B9D" w:rsidP="00C30FCB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EB795B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EB795B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EB795B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C30FCB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5029,22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4626,88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013EC0" w:rsidTr="00C30FCB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013EC0" w:rsidTr="00C30FCB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013EC0" w:rsidTr="00C30FCB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CE41FF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2A3CE1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D4455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78608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71413C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56026,6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41864,66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38825,38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013EC0" w:rsidTr="00C30FCB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38003,16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34963,88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013EC0" w:rsidTr="00C30FCB">
        <w:trPr>
          <w:trHeight w:val="32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013EC0" w:rsidTr="00C30FCB">
        <w:trPr>
          <w:trHeight w:val="20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013EC0" w:rsidTr="00C30FCB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627A1" w:rsidP="00CF3B9D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C30FCB" w:rsidTr="00C30FCB">
        <w:trPr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EB795B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EB795B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EB795B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C30FCB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CF3B9D" w:rsidRPr="00C10157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D278AE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D278AE" w:rsidRDefault="0078608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CF3B9D" w:rsidRPr="00D278AE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="0071413C"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CF3B9D" w:rsidRPr="00C10157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71413C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11921,4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30FCB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B50716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C30FCB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5264CE" w:rsidP="005264C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Строй контроль по капитальному</w:t>
            </w:r>
            <w:r w:rsidR="0071413C">
              <w:rPr>
                <w:color w:val="000000"/>
                <w:sz w:val="20"/>
                <w:szCs w:val="20"/>
              </w:rPr>
              <w:t xml:space="preserve"> ремонт</w:t>
            </w:r>
            <w:r>
              <w:rPr>
                <w:color w:val="000000"/>
                <w:sz w:val="20"/>
                <w:szCs w:val="20"/>
              </w:rPr>
              <w:t>у</w:t>
            </w:r>
            <w:r w:rsidR="0071413C">
              <w:rPr>
                <w:color w:val="000000"/>
                <w:sz w:val="20"/>
                <w:szCs w:val="20"/>
              </w:rPr>
              <w:t xml:space="preserve"> помещения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E21D1" w:rsidRDefault="0071413C" w:rsidP="0071413C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50716" w:rsidRDefault="0071413C" w:rsidP="0071413C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264CE" w:rsidRDefault="005264CE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5264CE">
              <w:rPr>
                <w:color w:val="000000"/>
                <w:sz w:val="18"/>
                <w:szCs w:val="18"/>
              </w:rPr>
              <w:t>34,3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C30FCB"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77786,3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71907,6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60859,5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71413C" w:rsidTr="00C30FCB">
        <w:trPr>
          <w:trHeight w:val="40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71238,3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60190,2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71413C" w:rsidTr="00C30FCB">
        <w:trPr>
          <w:trHeight w:val="34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71413C" w:rsidTr="00C30FCB">
        <w:trPr>
          <w:trHeight w:val="16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C30FCB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0D0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  <w:r w:rsidRPr="001740D0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C30FCB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C30FCB">
        <w:trPr>
          <w:trHeight w:val="706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F0966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30FCB" w:rsidTr="00C30FCB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EB795B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EB795B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EB795B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71413C" w:rsidTr="00C30FCB">
        <w:trPr>
          <w:trHeight w:val="530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240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71413C" w:rsidRPr="00E942C3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ЖД</w:t>
            </w:r>
            <w:proofErr w:type="gramStart"/>
            <w:r w:rsidRPr="00E942C3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E942C3">
              <w:rPr>
                <w:color w:val="000000"/>
                <w:sz w:val="20"/>
                <w:szCs w:val="20"/>
              </w:rPr>
              <w:t xml:space="preserve">ДВС, Гагарина </w:t>
            </w:r>
          </w:p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Pr="00505D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682D6E" w:rsidRDefault="0040567E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682D6E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</w:tr>
      <w:tr w:rsidR="0071413C" w:rsidTr="00C30FCB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40567E" w:rsidP="000229D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0229DF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71413C" w:rsidTr="00C30FCB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32471E" w:rsidRDefault="000229DF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</w:t>
            </w:r>
            <w:r w:rsidR="0040567E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2471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2471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1413C" w:rsidTr="00C30FCB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71413C" w:rsidRPr="007D42C3" w:rsidTr="00C30FCB">
        <w:trPr>
          <w:trHeight w:val="5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03347F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1413C" w:rsidTr="00C30FCB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Ю.А.Гагарина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 xml:space="preserve">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30FCB" w:rsidTr="00C30FCB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505DF1" w:rsidRDefault="00C30FCB" w:rsidP="0055214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EB795B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EB795B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30FCB" w:rsidRPr="00EB795B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CB" w:rsidRPr="00D569D9" w:rsidRDefault="00C30FCB" w:rsidP="0055214B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71413C" w:rsidTr="00C30FCB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1413C" w:rsidRPr="00505DF1" w:rsidRDefault="0071413C" w:rsidP="0071413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656927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1413C" w:rsidRPr="00656927" w:rsidRDefault="0071413C" w:rsidP="0071413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1413C" w:rsidTr="00C30FCB">
        <w:trPr>
          <w:trHeight w:val="4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60BA8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776BB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28632D" w:rsidRDefault="0028632D" w:rsidP="00681BFC">
      <w:pPr>
        <w:widowControl w:val="0"/>
        <w:autoSpaceDE w:val="0"/>
        <w:snapToGrid w:val="0"/>
        <w:spacing w:after="0"/>
      </w:pPr>
    </w:p>
    <w:p w:rsidR="003716AD" w:rsidRDefault="003716AD" w:rsidP="00151EF3">
      <w:pPr>
        <w:widowControl w:val="0"/>
        <w:autoSpaceDE w:val="0"/>
        <w:spacing w:before="0" w:after="0"/>
        <w:jc w:val="center"/>
      </w:pPr>
    </w:p>
    <w:sectPr w:rsidR="003716A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494" w:rsidRDefault="00900494">
      <w:pPr>
        <w:spacing w:before="0" w:after="0"/>
      </w:pPr>
      <w:r>
        <w:separator/>
      </w:r>
    </w:p>
  </w:endnote>
  <w:endnote w:type="continuationSeparator" w:id="0">
    <w:p w:rsidR="00900494" w:rsidRDefault="009004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C45" w:rsidRDefault="000E0C45">
    <w:pPr>
      <w:pStyle w:val="afffff6"/>
      <w:jc w:val="right"/>
    </w:pPr>
  </w:p>
  <w:p w:rsidR="000E0C45" w:rsidRDefault="000E0C45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C45" w:rsidRDefault="000E0C45">
    <w:pPr>
      <w:pStyle w:val="afffff6"/>
      <w:jc w:val="right"/>
    </w:pPr>
  </w:p>
  <w:p w:rsidR="000E0C45" w:rsidRDefault="000E0C45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494" w:rsidRDefault="00900494">
      <w:pPr>
        <w:spacing w:before="0" w:after="0"/>
      </w:pPr>
      <w:r>
        <w:separator/>
      </w:r>
    </w:p>
  </w:footnote>
  <w:footnote w:type="continuationSeparator" w:id="0">
    <w:p w:rsidR="00900494" w:rsidRDefault="009004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0E0C45" w:rsidRDefault="00900494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2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E0C45" w:rsidRDefault="000E0C45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10A99"/>
    <w:rsid w:val="00010CB1"/>
    <w:rsid w:val="00013EC0"/>
    <w:rsid w:val="00020BCF"/>
    <w:rsid w:val="000216DE"/>
    <w:rsid w:val="00021F12"/>
    <w:rsid w:val="00022269"/>
    <w:rsid w:val="000229DF"/>
    <w:rsid w:val="0002373A"/>
    <w:rsid w:val="000266EF"/>
    <w:rsid w:val="00031DAB"/>
    <w:rsid w:val="0003347F"/>
    <w:rsid w:val="0003467B"/>
    <w:rsid w:val="00035370"/>
    <w:rsid w:val="0003642B"/>
    <w:rsid w:val="00041146"/>
    <w:rsid w:val="00042FED"/>
    <w:rsid w:val="00044F5E"/>
    <w:rsid w:val="00052C06"/>
    <w:rsid w:val="00054252"/>
    <w:rsid w:val="000560D7"/>
    <w:rsid w:val="00060299"/>
    <w:rsid w:val="00065BAB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78A5"/>
    <w:rsid w:val="000B24AA"/>
    <w:rsid w:val="000C0662"/>
    <w:rsid w:val="000C5FAE"/>
    <w:rsid w:val="000C7562"/>
    <w:rsid w:val="000D1C0D"/>
    <w:rsid w:val="000D1EF2"/>
    <w:rsid w:val="000D4044"/>
    <w:rsid w:val="000D4681"/>
    <w:rsid w:val="000D6A2A"/>
    <w:rsid w:val="000E0C45"/>
    <w:rsid w:val="000E4C6F"/>
    <w:rsid w:val="000E7E5B"/>
    <w:rsid w:val="000F5254"/>
    <w:rsid w:val="00105138"/>
    <w:rsid w:val="001061F6"/>
    <w:rsid w:val="001067A1"/>
    <w:rsid w:val="0011618E"/>
    <w:rsid w:val="00116B2A"/>
    <w:rsid w:val="00117377"/>
    <w:rsid w:val="0012227D"/>
    <w:rsid w:val="001241C6"/>
    <w:rsid w:val="00124785"/>
    <w:rsid w:val="00126430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092"/>
    <w:rsid w:val="001514D3"/>
    <w:rsid w:val="00151EF3"/>
    <w:rsid w:val="00154643"/>
    <w:rsid w:val="00154E59"/>
    <w:rsid w:val="00160A49"/>
    <w:rsid w:val="00161FA8"/>
    <w:rsid w:val="00162F6F"/>
    <w:rsid w:val="001639B9"/>
    <w:rsid w:val="00165FA7"/>
    <w:rsid w:val="00166377"/>
    <w:rsid w:val="001740D0"/>
    <w:rsid w:val="00174725"/>
    <w:rsid w:val="00176A70"/>
    <w:rsid w:val="00177290"/>
    <w:rsid w:val="00181C8E"/>
    <w:rsid w:val="00181F9D"/>
    <w:rsid w:val="00183BEC"/>
    <w:rsid w:val="00184D70"/>
    <w:rsid w:val="00185E63"/>
    <w:rsid w:val="001863D9"/>
    <w:rsid w:val="0019201E"/>
    <w:rsid w:val="0019756F"/>
    <w:rsid w:val="001A0DBA"/>
    <w:rsid w:val="001A1C1C"/>
    <w:rsid w:val="001A7A4B"/>
    <w:rsid w:val="001B3587"/>
    <w:rsid w:val="001B4067"/>
    <w:rsid w:val="001B71C5"/>
    <w:rsid w:val="001C26BB"/>
    <w:rsid w:val="001C3729"/>
    <w:rsid w:val="001C4D26"/>
    <w:rsid w:val="001D33AF"/>
    <w:rsid w:val="001D5584"/>
    <w:rsid w:val="001E6329"/>
    <w:rsid w:val="001E69C9"/>
    <w:rsid w:val="001F118F"/>
    <w:rsid w:val="001F30BC"/>
    <w:rsid w:val="001F451B"/>
    <w:rsid w:val="001F4D07"/>
    <w:rsid w:val="001F593A"/>
    <w:rsid w:val="001F70D3"/>
    <w:rsid w:val="002021F8"/>
    <w:rsid w:val="002026AB"/>
    <w:rsid w:val="002042C9"/>
    <w:rsid w:val="00213BCA"/>
    <w:rsid w:val="00223DBC"/>
    <w:rsid w:val="0022502C"/>
    <w:rsid w:val="00225A53"/>
    <w:rsid w:val="0023328B"/>
    <w:rsid w:val="0023377C"/>
    <w:rsid w:val="00233EFB"/>
    <w:rsid w:val="002358ED"/>
    <w:rsid w:val="0024240F"/>
    <w:rsid w:val="00244058"/>
    <w:rsid w:val="002442BB"/>
    <w:rsid w:val="00244B12"/>
    <w:rsid w:val="002453FE"/>
    <w:rsid w:val="00247A13"/>
    <w:rsid w:val="00250E31"/>
    <w:rsid w:val="00256D71"/>
    <w:rsid w:val="00262375"/>
    <w:rsid w:val="00263336"/>
    <w:rsid w:val="00264A02"/>
    <w:rsid w:val="00264B01"/>
    <w:rsid w:val="002667EF"/>
    <w:rsid w:val="00270132"/>
    <w:rsid w:val="00272F20"/>
    <w:rsid w:val="00274A70"/>
    <w:rsid w:val="0027516F"/>
    <w:rsid w:val="002775C3"/>
    <w:rsid w:val="00283C8D"/>
    <w:rsid w:val="0028632D"/>
    <w:rsid w:val="002876AA"/>
    <w:rsid w:val="00293A07"/>
    <w:rsid w:val="00294520"/>
    <w:rsid w:val="002A05D7"/>
    <w:rsid w:val="002A0807"/>
    <w:rsid w:val="002A3CE1"/>
    <w:rsid w:val="002B77D6"/>
    <w:rsid w:val="002C6C6E"/>
    <w:rsid w:val="002C6E5D"/>
    <w:rsid w:val="002D3378"/>
    <w:rsid w:val="002D422A"/>
    <w:rsid w:val="002D4D25"/>
    <w:rsid w:val="002E20A3"/>
    <w:rsid w:val="002E524E"/>
    <w:rsid w:val="002E58A4"/>
    <w:rsid w:val="002E69C3"/>
    <w:rsid w:val="002F0304"/>
    <w:rsid w:val="002F12F1"/>
    <w:rsid w:val="002F2924"/>
    <w:rsid w:val="002F2BDB"/>
    <w:rsid w:val="002F4BBC"/>
    <w:rsid w:val="00300849"/>
    <w:rsid w:val="00300D0E"/>
    <w:rsid w:val="00302CB9"/>
    <w:rsid w:val="00304302"/>
    <w:rsid w:val="003043F9"/>
    <w:rsid w:val="003047B4"/>
    <w:rsid w:val="003075F5"/>
    <w:rsid w:val="003238CB"/>
    <w:rsid w:val="00324049"/>
    <w:rsid w:val="00324291"/>
    <w:rsid w:val="0032462D"/>
    <w:rsid w:val="0032471E"/>
    <w:rsid w:val="00326744"/>
    <w:rsid w:val="00330DD9"/>
    <w:rsid w:val="00330E77"/>
    <w:rsid w:val="0033208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F55"/>
    <w:rsid w:val="00351FF5"/>
    <w:rsid w:val="00357D12"/>
    <w:rsid w:val="0036098D"/>
    <w:rsid w:val="003641EF"/>
    <w:rsid w:val="00365E01"/>
    <w:rsid w:val="00365F36"/>
    <w:rsid w:val="00366986"/>
    <w:rsid w:val="00366C44"/>
    <w:rsid w:val="00367250"/>
    <w:rsid w:val="00367DA0"/>
    <w:rsid w:val="003716AD"/>
    <w:rsid w:val="003720BC"/>
    <w:rsid w:val="00372A76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B23"/>
    <w:rsid w:val="00390DAD"/>
    <w:rsid w:val="003916CB"/>
    <w:rsid w:val="00392B8C"/>
    <w:rsid w:val="00393759"/>
    <w:rsid w:val="0039670A"/>
    <w:rsid w:val="00396A3A"/>
    <w:rsid w:val="003A733D"/>
    <w:rsid w:val="003B1D85"/>
    <w:rsid w:val="003B40EF"/>
    <w:rsid w:val="003B6133"/>
    <w:rsid w:val="003C0CF3"/>
    <w:rsid w:val="003C20FB"/>
    <w:rsid w:val="003C2554"/>
    <w:rsid w:val="003C55D3"/>
    <w:rsid w:val="003C7C24"/>
    <w:rsid w:val="003D04DB"/>
    <w:rsid w:val="003D3633"/>
    <w:rsid w:val="003D78D7"/>
    <w:rsid w:val="003D7EE5"/>
    <w:rsid w:val="003E21D1"/>
    <w:rsid w:val="003E3A5E"/>
    <w:rsid w:val="003E3BD0"/>
    <w:rsid w:val="003E7D9D"/>
    <w:rsid w:val="003F0510"/>
    <w:rsid w:val="003F0A01"/>
    <w:rsid w:val="003F0EA2"/>
    <w:rsid w:val="003F1CB4"/>
    <w:rsid w:val="003F28D3"/>
    <w:rsid w:val="003F4C8A"/>
    <w:rsid w:val="003F6404"/>
    <w:rsid w:val="003F66E6"/>
    <w:rsid w:val="00400B65"/>
    <w:rsid w:val="00402B44"/>
    <w:rsid w:val="004036A9"/>
    <w:rsid w:val="00404175"/>
    <w:rsid w:val="0040567E"/>
    <w:rsid w:val="00406C91"/>
    <w:rsid w:val="00414163"/>
    <w:rsid w:val="00420CD2"/>
    <w:rsid w:val="004220BD"/>
    <w:rsid w:val="00427055"/>
    <w:rsid w:val="004270CF"/>
    <w:rsid w:val="0043132B"/>
    <w:rsid w:val="00431781"/>
    <w:rsid w:val="0043196F"/>
    <w:rsid w:val="00431C72"/>
    <w:rsid w:val="00432E03"/>
    <w:rsid w:val="00434F16"/>
    <w:rsid w:val="0043630B"/>
    <w:rsid w:val="0044014D"/>
    <w:rsid w:val="00445DFB"/>
    <w:rsid w:val="00446481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44C0"/>
    <w:rsid w:val="00477B40"/>
    <w:rsid w:val="00481513"/>
    <w:rsid w:val="00483E06"/>
    <w:rsid w:val="0048577D"/>
    <w:rsid w:val="0048668D"/>
    <w:rsid w:val="00492FA4"/>
    <w:rsid w:val="004963DB"/>
    <w:rsid w:val="00497454"/>
    <w:rsid w:val="00497AB7"/>
    <w:rsid w:val="004A4D38"/>
    <w:rsid w:val="004A7022"/>
    <w:rsid w:val="004B3208"/>
    <w:rsid w:val="004B7975"/>
    <w:rsid w:val="004C0B5F"/>
    <w:rsid w:val="004C2B76"/>
    <w:rsid w:val="004C4C3E"/>
    <w:rsid w:val="004D6C25"/>
    <w:rsid w:val="004E047F"/>
    <w:rsid w:val="004E0AC3"/>
    <w:rsid w:val="004E15FA"/>
    <w:rsid w:val="004E4F14"/>
    <w:rsid w:val="004E5F3E"/>
    <w:rsid w:val="004E7F4B"/>
    <w:rsid w:val="004F0033"/>
    <w:rsid w:val="004F1AC6"/>
    <w:rsid w:val="004F290C"/>
    <w:rsid w:val="004F320B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64CE"/>
    <w:rsid w:val="00527C70"/>
    <w:rsid w:val="005307BE"/>
    <w:rsid w:val="0053513D"/>
    <w:rsid w:val="00537C54"/>
    <w:rsid w:val="00545F35"/>
    <w:rsid w:val="005461A7"/>
    <w:rsid w:val="00546819"/>
    <w:rsid w:val="00550063"/>
    <w:rsid w:val="00550894"/>
    <w:rsid w:val="00554993"/>
    <w:rsid w:val="0055526A"/>
    <w:rsid w:val="005607B8"/>
    <w:rsid w:val="00562BA0"/>
    <w:rsid w:val="00566811"/>
    <w:rsid w:val="005708ED"/>
    <w:rsid w:val="00570E55"/>
    <w:rsid w:val="00571CA4"/>
    <w:rsid w:val="0057223A"/>
    <w:rsid w:val="00576265"/>
    <w:rsid w:val="005813E4"/>
    <w:rsid w:val="00581881"/>
    <w:rsid w:val="0058275C"/>
    <w:rsid w:val="00585CE7"/>
    <w:rsid w:val="00586A42"/>
    <w:rsid w:val="005A3087"/>
    <w:rsid w:val="005A3738"/>
    <w:rsid w:val="005A63C5"/>
    <w:rsid w:val="005B1AB4"/>
    <w:rsid w:val="005B568B"/>
    <w:rsid w:val="005B5AD9"/>
    <w:rsid w:val="005C2567"/>
    <w:rsid w:val="005C39FA"/>
    <w:rsid w:val="005C6427"/>
    <w:rsid w:val="005C6586"/>
    <w:rsid w:val="005C7140"/>
    <w:rsid w:val="005C7AFD"/>
    <w:rsid w:val="005D571F"/>
    <w:rsid w:val="005E5596"/>
    <w:rsid w:val="005E72AA"/>
    <w:rsid w:val="005F15BD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10519"/>
    <w:rsid w:val="00613937"/>
    <w:rsid w:val="00614346"/>
    <w:rsid w:val="00616209"/>
    <w:rsid w:val="00620731"/>
    <w:rsid w:val="006217B2"/>
    <w:rsid w:val="00622864"/>
    <w:rsid w:val="00622C86"/>
    <w:rsid w:val="006248A1"/>
    <w:rsid w:val="00625673"/>
    <w:rsid w:val="0063153D"/>
    <w:rsid w:val="00632B59"/>
    <w:rsid w:val="006331AC"/>
    <w:rsid w:val="00634922"/>
    <w:rsid w:val="00635139"/>
    <w:rsid w:val="006411E4"/>
    <w:rsid w:val="006443F0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5B2F"/>
    <w:rsid w:val="006A31F0"/>
    <w:rsid w:val="006A5E4E"/>
    <w:rsid w:val="006B1483"/>
    <w:rsid w:val="006B21E3"/>
    <w:rsid w:val="006B6304"/>
    <w:rsid w:val="006B6374"/>
    <w:rsid w:val="006B69C0"/>
    <w:rsid w:val="006C1558"/>
    <w:rsid w:val="006C30CE"/>
    <w:rsid w:val="006D1033"/>
    <w:rsid w:val="006D1FD5"/>
    <w:rsid w:val="006D441C"/>
    <w:rsid w:val="006D6945"/>
    <w:rsid w:val="006E10CD"/>
    <w:rsid w:val="006E393B"/>
    <w:rsid w:val="006E44E9"/>
    <w:rsid w:val="006E4B57"/>
    <w:rsid w:val="006E5623"/>
    <w:rsid w:val="006F039D"/>
    <w:rsid w:val="006F09BC"/>
    <w:rsid w:val="006F0EB3"/>
    <w:rsid w:val="006F1705"/>
    <w:rsid w:val="006F3621"/>
    <w:rsid w:val="006F4CA1"/>
    <w:rsid w:val="00700DF7"/>
    <w:rsid w:val="007022D9"/>
    <w:rsid w:val="00705E61"/>
    <w:rsid w:val="007073D9"/>
    <w:rsid w:val="007102EC"/>
    <w:rsid w:val="00710AE7"/>
    <w:rsid w:val="00711C93"/>
    <w:rsid w:val="007121BD"/>
    <w:rsid w:val="0071413C"/>
    <w:rsid w:val="007154AC"/>
    <w:rsid w:val="007176C9"/>
    <w:rsid w:val="00720137"/>
    <w:rsid w:val="0072140A"/>
    <w:rsid w:val="0072271C"/>
    <w:rsid w:val="00723642"/>
    <w:rsid w:val="007259B7"/>
    <w:rsid w:val="007269E5"/>
    <w:rsid w:val="00727FEB"/>
    <w:rsid w:val="00732D3D"/>
    <w:rsid w:val="00734B72"/>
    <w:rsid w:val="00734F19"/>
    <w:rsid w:val="00735480"/>
    <w:rsid w:val="007355C8"/>
    <w:rsid w:val="007360CF"/>
    <w:rsid w:val="00736D20"/>
    <w:rsid w:val="00742456"/>
    <w:rsid w:val="007427E0"/>
    <w:rsid w:val="0074327B"/>
    <w:rsid w:val="007436C8"/>
    <w:rsid w:val="00744963"/>
    <w:rsid w:val="007516E4"/>
    <w:rsid w:val="00755697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6BB9"/>
    <w:rsid w:val="00781DCE"/>
    <w:rsid w:val="007826C4"/>
    <w:rsid w:val="0078608D"/>
    <w:rsid w:val="00786E02"/>
    <w:rsid w:val="00797311"/>
    <w:rsid w:val="007A075D"/>
    <w:rsid w:val="007A0860"/>
    <w:rsid w:val="007A62BB"/>
    <w:rsid w:val="007A7B5C"/>
    <w:rsid w:val="007B1FB1"/>
    <w:rsid w:val="007B33AB"/>
    <w:rsid w:val="007C072D"/>
    <w:rsid w:val="007C228D"/>
    <w:rsid w:val="007C2511"/>
    <w:rsid w:val="007C37F9"/>
    <w:rsid w:val="007C4D37"/>
    <w:rsid w:val="007C7758"/>
    <w:rsid w:val="007C79D0"/>
    <w:rsid w:val="007D0AF6"/>
    <w:rsid w:val="007D42C3"/>
    <w:rsid w:val="007D465F"/>
    <w:rsid w:val="007D4FFF"/>
    <w:rsid w:val="007D6A95"/>
    <w:rsid w:val="007E0066"/>
    <w:rsid w:val="007E20DB"/>
    <w:rsid w:val="007E29B9"/>
    <w:rsid w:val="007E3CD4"/>
    <w:rsid w:val="007E4D6E"/>
    <w:rsid w:val="007F0996"/>
    <w:rsid w:val="007F43CD"/>
    <w:rsid w:val="007F4A24"/>
    <w:rsid w:val="007F4B15"/>
    <w:rsid w:val="007F5E1B"/>
    <w:rsid w:val="00801326"/>
    <w:rsid w:val="00802A37"/>
    <w:rsid w:val="008034E1"/>
    <w:rsid w:val="008038CC"/>
    <w:rsid w:val="00806E6C"/>
    <w:rsid w:val="008103B1"/>
    <w:rsid w:val="00810BD0"/>
    <w:rsid w:val="008128C2"/>
    <w:rsid w:val="008173F5"/>
    <w:rsid w:val="00820607"/>
    <w:rsid w:val="0082448F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4530E"/>
    <w:rsid w:val="008532FE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82C53"/>
    <w:rsid w:val="008833AB"/>
    <w:rsid w:val="008836DB"/>
    <w:rsid w:val="008864BA"/>
    <w:rsid w:val="00891DF9"/>
    <w:rsid w:val="0089207B"/>
    <w:rsid w:val="00892F29"/>
    <w:rsid w:val="00894425"/>
    <w:rsid w:val="00895A26"/>
    <w:rsid w:val="00896C2B"/>
    <w:rsid w:val="00897EAD"/>
    <w:rsid w:val="008A105C"/>
    <w:rsid w:val="008A1CB3"/>
    <w:rsid w:val="008A2AD3"/>
    <w:rsid w:val="008A39E7"/>
    <w:rsid w:val="008A6741"/>
    <w:rsid w:val="008A6DE4"/>
    <w:rsid w:val="008A7761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7E1F"/>
    <w:rsid w:val="008D0799"/>
    <w:rsid w:val="008D19E6"/>
    <w:rsid w:val="008D47B5"/>
    <w:rsid w:val="008E189F"/>
    <w:rsid w:val="008E26E3"/>
    <w:rsid w:val="008E4B92"/>
    <w:rsid w:val="008E5253"/>
    <w:rsid w:val="008F39D7"/>
    <w:rsid w:val="008F52F1"/>
    <w:rsid w:val="008F568E"/>
    <w:rsid w:val="0090006E"/>
    <w:rsid w:val="00900494"/>
    <w:rsid w:val="0090156A"/>
    <w:rsid w:val="00906D68"/>
    <w:rsid w:val="009118D9"/>
    <w:rsid w:val="00913028"/>
    <w:rsid w:val="00915D31"/>
    <w:rsid w:val="0092287B"/>
    <w:rsid w:val="00922D33"/>
    <w:rsid w:val="00923B42"/>
    <w:rsid w:val="00924C56"/>
    <w:rsid w:val="009257DA"/>
    <w:rsid w:val="00925839"/>
    <w:rsid w:val="00925CC1"/>
    <w:rsid w:val="00932982"/>
    <w:rsid w:val="009336AF"/>
    <w:rsid w:val="009357D2"/>
    <w:rsid w:val="00935909"/>
    <w:rsid w:val="00940F28"/>
    <w:rsid w:val="00944ABB"/>
    <w:rsid w:val="00946756"/>
    <w:rsid w:val="00947C72"/>
    <w:rsid w:val="009515BD"/>
    <w:rsid w:val="009523EC"/>
    <w:rsid w:val="009537AB"/>
    <w:rsid w:val="00955D90"/>
    <w:rsid w:val="00957528"/>
    <w:rsid w:val="00961303"/>
    <w:rsid w:val="009639B0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837C7"/>
    <w:rsid w:val="009913DC"/>
    <w:rsid w:val="00991409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6DF3"/>
    <w:rsid w:val="009B796C"/>
    <w:rsid w:val="009C0BA7"/>
    <w:rsid w:val="009D158A"/>
    <w:rsid w:val="009D1F83"/>
    <w:rsid w:val="009D2C2D"/>
    <w:rsid w:val="009D3030"/>
    <w:rsid w:val="009D673A"/>
    <w:rsid w:val="009D740B"/>
    <w:rsid w:val="009E3222"/>
    <w:rsid w:val="009E5BB0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20C68"/>
    <w:rsid w:val="00A20D28"/>
    <w:rsid w:val="00A224BB"/>
    <w:rsid w:val="00A22BBC"/>
    <w:rsid w:val="00A240BC"/>
    <w:rsid w:val="00A25D1D"/>
    <w:rsid w:val="00A26992"/>
    <w:rsid w:val="00A32304"/>
    <w:rsid w:val="00A36067"/>
    <w:rsid w:val="00A37287"/>
    <w:rsid w:val="00A414C7"/>
    <w:rsid w:val="00A42AB3"/>
    <w:rsid w:val="00A43EF4"/>
    <w:rsid w:val="00A44594"/>
    <w:rsid w:val="00A47FAF"/>
    <w:rsid w:val="00A57B6D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70732"/>
    <w:rsid w:val="00A73ABC"/>
    <w:rsid w:val="00A84350"/>
    <w:rsid w:val="00A867CF"/>
    <w:rsid w:val="00A86E25"/>
    <w:rsid w:val="00A87CF6"/>
    <w:rsid w:val="00A87D02"/>
    <w:rsid w:val="00A928FD"/>
    <w:rsid w:val="00A943EB"/>
    <w:rsid w:val="00A97140"/>
    <w:rsid w:val="00AA00F5"/>
    <w:rsid w:val="00AA1338"/>
    <w:rsid w:val="00AA4D7A"/>
    <w:rsid w:val="00AB27FD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AF413E"/>
    <w:rsid w:val="00B01E3C"/>
    <w:rsid w:val="00B05A4E"/>
    <w:rsid w:val="00B05A99"/>
    <w:rsid w:val="00B07475"/>
    <w:rsid w:val="00B101C0"/>
    <w:rsid w:val="00B11A0A"/>
    <w:rsid w:val="00B1571A"/>
    <w:rsid w:val="00B15D63"/>
    <w:rsid w:val="00B16A3E"/>
    <w:rsid w:val="00B33B52"/>
    <w:rsid w:val="00B34721"/>
    <w:rsid w:val="00B4022B"/>
    <w:rsid w:val="00B440BE"/>
    <w:rsid w:val="00B4610C"/>
    <w:rsid w:val="00B50716"/>
    <w:rsid w:val="00B50F6D"/>
    <w:rsid w:val="00B51832"/>
    <w:rsid w:val="00B626C9"/>
    <w:rsid w:val="00B66EB6"/>
    <w:rsid w:val="00B7041F"/>
    <w:rsid w:val="00B70686"/>
    <w:rsid w:val="00B71DAB"/>
    <w:rsid w:val="00B72728"/>
    <w:rsid w:val="00B739F4"/>
    <w:rsid w:val="00B74DC3"/>
    <w:rsid w:val="00B7596E"/>
    <w:rsid w:val="00B76826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3D6A"/>
    <w:rsid w:val="00BA64DB"/>
    <w:rsid w:val="00BB0921"/>
    <w:rsid w:val="00BB521B"/>
    <w:rsid w:val="00BB72B6"/>
    <w:rsid w:val="00BC61C9"/>
    <w:rsid w:val="00BC7789"/>
    <w:rsid w:val="00BC7FA4"/>
    <w:rsid w:val="00BD121F"/>
    <w:rsid w:val="00BD3655"/>
    <w:rsid w:val="00BD39F5"/>
    <w:rsid w:val="00BD3F2C"/>
    <w:rsid w:val="00BD574C"/>
    <w:rsid w:val="00BD621E"/>
    <w:rsid w:val="00BD7044"/>
    <w:rsid w:val="00BE55A6"/>
    <w:rsid w:val="00BE5974"/>
    <w:rsid w:val="00BE641A"/>
    <w:rsid w:val="00BF04E1"/>
    <w:rsid w:val="00BF1025"/>
    <w:rsid w:val="00BF17D6"/>
    <w:rsid w:val="00BF4834"/>
    <w:rsid w:val="00BF48A7"/>
    <w:rsid w:val="00C07E64"/>
    <w:rsid w:val="00C1266B"/>
    <w:rsid w:val="00C12907"/>
    <w:rsid w:val="00C1481C"/>
    <w:rsid w:val="00C15352"/>
    <w:rsid w:val="00C15D6A"/>
    <w:rsid w:val="00C17DA2"/>
    <w:rsid w:val="00C23A01"/>
    <w:rsid w:val="00C24604"/>
    <w:rsid w:val="00C25C1A"/>
    <w:rsid w:val="00C2677C"/>
    <w:rsid w:val="00C268D6"/>
    <w:rsid w:val="00C26C4F"/>
    <w:rsid w:val="00C30FCB"/>
    <w:rsid w:val="00C3113D"/>
    <w:rsid w:val="00C33DB9"/>
    <w:rsid w:val="00C36477"/>
    <w:rsid w:val="00C37631"/>
    <w:rsid w:val="00C3785B"/>
    <w:rsid w:val="00C37E2D"/>
    <w:rsid w:val="00C40E81"/>
    <w:rsid w:val="00C412D6"/>
    <w:rsid w:val="00C44F9D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4B5A"/>
    <w:rsid w:val="00C7506B"/>
    <w:rsid w:val="00C751F6"/>
    <w:rsid w:val="00C770BC"/>
    <w:rsid w:val="00C7783E"/>
    <w:rsid w:val="00C8127C"/>
    <w:rsid w:val="00C96761"/>
    <w:rsid w:val="00CA262A"/>
    <w:rsid w:val="00CA2E49"/>
    <w:rsid w:val="00CA377E"/>
    <w:rsid w:val="00CA3BFD"/>
    <w:rsid w:val="00CA54D6"/>
    <w:rsid w:val="00CA6644"/>
    <w:rsid w:val="00CB03A6"/>
    <w:rsid w:val="00CB2630"/>
    <w:rsid w:val="00CB4561"/>
    <w:rsid w:val="00CC1E26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5955"/>
    <w:rsid w:val="00D25B3A"/>
    <w:rsid w:val="00D278AE"/>
    <w:rsid w:val="00D27CFE"/>
    <w:rsid w:val="00D308E1"/>
    <w:rsid w:val="00D33CC5"/>
    <w:rsid w:val="00D342F0"/>
    <w:rsid w:val="00D40C24"/>
    <w:rsid w:val="00D41000"/>
    <w:rsid w:val="00D45A80"/>
    <w:rsid w:val="00D45C6B"/>
    <w:rsid w:val="00D50A0B"/>
    <w:rsid w:val="00D53AD1"/>
    <w:rsid w:val="00D53E6A"/>
    <w:rsid w:val="00D54F4F"/>
    <w:rsid w:val="00D5610F"/>
    <w:rsid w:val="00D56594"/>
    <w:rsid w:val="00D569D9"/>
    <w:rsid w:val="00D618D4"/>
    <w:rsid w:val="00D62176"/>
    <w:rsid w:val="00D62529"/>
    <w:rsid w:val="00D63C97"/>
    <w:rsid w:val="00D653A1"/>
    <w:rsid w:val="00D65E2D"/>
    <w:rsid w:val="00D7202C"/>
    <w:rsid w:val="00D74E69"/>
    <w:rsid w:val="00D772F2"/>
    <w:rsid w:val="00D77E6D"/>
    <w:rsid w:val="00D80748"/>
    <w:rsid w:val="00D808A7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A72F1"/>
    <w:rsid w:val="00DB0F9A"/>
    <w:rsid w:val="00DC0727"/>
    <w:rsid w:val="00DC3E51"/>
    <w:rsid w:val="00DC7A5E"/>
    <w:rsid w:val="00DD074D"/>
    <w:rsid w:val="00DD64BA"/>
    <w:rsid w:val="00DE236D"/>
    <w:rsid w:val="00DE3396"/>
    <w:rsid w:val="00DE4852"/>
    <w:rsid w:val="00DE62E4"/>
    <w:rsid w:val="00DE7EE6"/>
    <w:rsid w:val="00DF46CF"/>
    <w:rsid w:val="00DF4E3A"/>
    <w:rsid w:val="00DF78B9"/>
    <w:rsid w:val="00DF7AA1"/>
    <w:rsid w:val="00DF7F74"/>
    <w:rsid w:val="00E009C0"/>
    <w:rsid w:val="00E00ADE"/>
    <w:rsid w:val="00E05610"/>
    <w:rsid w:val="00E056CA"/>
    <w:rsid w:val="00E16A5F"/>
    <w:rsid w:val="00E24653"/>
    <w:rsid w:val="00E26AA0"/>
    <w:rsid w:val="00E316AE"/>
    <w:rsid w:val="00E31B40"/>
    <w:rsid w:val="00E3490D"/>
    <w:rsid w:val="00E35014"/>
    <w:rsid w:val="00E401FB"/>
    <w:rsid w:val="00E475BB"/>
    <w:rsid w:val="00E55C8D"/>
    <w:rsid w:val="00E5664C"/>
    <w:rsid w:val="00E60A82"/>
    <w:rsid w:val="00E6303C"/>
    <w:rsid w:val="00E666C8"/>
    <w:rsid w:val="00E72BF7"/>
    <w:rsid w:val="00E7364E"/>
    <w:rsid w:val="00E741E1"/>
    <w:rsid w:val="00E7541F"/>
    <w:rsid w:val="00E76F6A"/>
    <w:rsid w:val="00E80F92"/>
    <w:rsid w:val="00E81B8A"/>
    <w:rsid w:val="00E8667D"/>
    <w:rsid w:val="00E942C3"/>
    <w:rsid w:val="00E97E52"/>
    <w:rsid w:val="00EA02FD"/>
    <w:rsid w:val="00EA1943"/>
    <w:rsid w:val="00EA1BDE"/>
    <w:rsid w:val="00EB0170"/>
    <w:rsid w:val="00EB2D65"/>
    <w:rsid w:val="00EB795B"/>
    <w:rsid w:val="00EC4759"/>
    <w:rsid w:val="00EC66C2"/>
    <w:rsid w:val="00ED2844"/>
    <w:rsid w:val="00ED38ED"/>
    <w:rsid w:val="00ED4455"/>
    <w:rsid w:val="00ED6AFE"/>
    <w:rsid w:val="00EE0283"/>
    <w:rsid w:val="00EE2994"/>
    <w:rsid w:val="00EE4D9A"/>
    <w:rsid w:val="00EE5E43"/>
    <w:rsid w:val="00EF2CFA"/>
    <w:rsid w:val="00EF3231"/>
    <w:rsid w:val="00EF58A8"/>
    <w:rsid w:val="00EF766D"/>
    <w:rsid w:val="00F04D11"/>
    <w:rsid w:val="00F07F13"/>
    <w:rsid w:val="00F1694E"/>
    <w:rsid w:val="00F1696D"/>
    <w:rsid w:val="00F17723"/>
    <w:rsid w:val="00F20366"/>
    <w:rsid w:val="00F217F9"/>
    <w:rsid w:val="00F25BC4"/>
    <w:rsid w:val="00F277BA"/>
    <w:rsid w:val="00F3095F"/>
    <w:rsid w:val="00F30C3B"/>
    <w:rsid w:val="00F33B50"/>
    <w:rsid w:val="00F3448C"/>
    <w:rsid w:val="00F429D9"/>
    <w:rsid w:val="00F45AC3"/>
    <w:rsid w:val="00F5145C"/>
    <w:rsid w:val="00F5210D"/>
    <w:rsid w:val="00F7658C"/>
    <w:rsid w:val="00F817FE"/>
    <w:rsid w:val="00F82459"/>
    <w:rsid w:val="00F86084"/>
    <w:rsid w:val="00F93186"/>
    <w:rsid w:val="00F93E2A"/>
    <w:rsid w:val="00FA1A8A"/>
    <w:rsid w:val="00FA370E"/>
    <w:rsid w:val="00FA3839"/>
    <w:rsid w:val="00FA4F45"/>
    <w:rsid w:val="00FB13A0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3E35"/>
    <w:rsid w:val="00FE5938"/>
    <w:rsid w:val="00FE6AB5"/>
    <w:rsid w:val="00FF2E1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2C279-7A83-41F1-A1C0-2A2F1D4B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2502</Words>
  <Characters>14267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2020-08-06T10:30:00Z</cp:lastPrinted>
  <dcterms:created xsi:type="dcterms:W3CDTF">2021-12-06T08:10:00Z</dcterms:created>
  <dcterms:modified xsi:type="dcterms:W3CDTF">2021-12-06T08:10:00Z</dcterms:modified>
</cp:coreProperties>
</file>